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51"/>
        <w:ind w:left="4047" w:right="4051"/>
      </w:pP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RYAN</w:t>
      </w:r>
      <w:r>
        <w:rPr>
          <w:rFonts w:cs="Times New Roman" w:hAnsi="Times New Roman" w:eastAsia="Times New Roman" w:ascii="Times New Roman"/>
          <w:b/>
          <w:spacing w:val="-8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SA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99"/>
          <w:sz w:val="32"/>
          <w:szCs w:val="3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0400" w:val="left"/>
        </w:tabs>
        <w:jc w:val="left"/>
        <w:spacing w:before="86"/>
        <w:ind w:left="119"/>
      </w:pPr>
      <w:r>
        <w:rPr>
          <w:rFonts w:cs="Times New Roman" w:hAnsi="Times New Roman" w:eastAsia="Times New Roman" w:ascii="Times New Roman"/>
          <w:sz w:val="22"/>
          <w:szCs w:val="22"/>
        </w:rPr>
      </w:r>
      <w:r>
        <w:rPr>
          <w:rFonts w:cs="Times New Roman" w:hAnsi="Times New Roman" w:eastAsia="Times New Roman" w:ascii="Times New Roman"/>
          <w:sz w:val="22"/>
          <w:szCs w:val="22"/>
          <w:u w:val="single" w:color="000000"/>
        </w:rPr>
        <w:t>            </w:t>
      </w:r>
      <w:r>
        <w:rPr>
          <w:rFonts w:cs="Times New Roman" w:hAnsi="Times New Roman" w:eastAsia="Times New Roman" w:ascii="Times New Roman"/>
          <w:spacing w:val="5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5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123</w:t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pp</w:t>
      </w:r>
      <w:r>
        <w:rPr>
          <w:rFonts w:cs="Times New Roman" w:hAnsi="Times New Roman" w:eastAsia="Times New Roman" w:ascii="Times New Roman"/>
          <w:spacing w:val="-1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sz w:val="22"/>
          <w:szCs w:val="22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sz w:val="22"/>
          <w:szCs w:val="2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-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sz w:val="22"/>
          <w:szCs w:val="22"/>
          <w:u w:val="single" w:color="000000"/>
        </w:rPr>
      </w:r>
      <w:r>
        <w:rPr>
          <w:rFonts w:cs="Verdana" w:hAnsi="Verdana" w:eastAsia="Verdana" w:ascii="Verdana"/>
          <w:spacing w:val="0"/>
          <w:w w:val="84"/>
          <w:sz w:val="22"/>
          <w:szCs w:val="22"/>
          <w:u w:val="single" w:color="000000"/>
        </w:rPr>
        <w:t>•</w:t>
      </w:r>
      <w:r>
        <w:rPr>
          <w:rFonts w:cs="Verdana" w:hAnsi="Verdana" w:eastAsia="Verdana" w:ascii="Verdana"/>
          <w:spacing w:val="0"/>
          <w:w w:val="84"/>
          <w:sz w:val="22"/>
          <w:szCs w:val="22"/>
          <w:u w:val="single" w:color="000000"/>
        </w:rPr>
      </w:r>
      <w:r>
        <w:rPr>
          <w:rFonts w:cs="Verdana" w:hAnsi="Verdana" w:eastAsia="Verdana" w:ascii="Verdana"/>
          <w:spacing w:val="-67"/>
          <w:w w:val="156"/>
          <w:sz w:val="22"/>
          <w:szCs w:val="22"/>
          <w:u w:val="single" w:color="000000"/>
        </w:rPr>
        <w:t> </w:t>
      </w:r>
      <w:r>
        <w:rPr>
          <w:rFonts w:cs="Verdana" w:hAnsi="Verdana" w:eastAsia="Verdana" w:ascii="Verdana"/>
          <w:spacing w:val="-67"/>
          <w:w w:val="156"/>
          <w:sz w:val="22"/>
          <w:szCs w:val="22"/>
          <w:u w:val="single" w:color="000000"/>
        </w:rPr>
      </w:r>
      <w:r>
        <w:rPr>
          <w:rFonts w:cs="Verdana" w:hAnsi="Verdana" w:eastAsia="Verdana" w:ascii="Verdana"/>
          <w:spacing w:val="-67"/>
          <w:w w:val="156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141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Verdana" w:hAnsi="Verdana" w:eastAsia="Verdana" w:ascii="Verdana"/>
          <w:spacing w:val="0"/>
          <w:w w:val="84"/>
          <w:sz w:val="22"/>
          <w:szCs w:val="22"/>
          <w:u w:val="single" w:color="000000"/>
        </w:rPr>
        <w:t>•</w:t>
      </w:r>
      <w:r>
        <w:rPr>
          <w:rFonts w:cs="Verdana" w:hAnsi="Verdana" w:eastAsia="Verdana" w:ascii="Verdana"/>
          <w:spacing w:val="0"/>
          <w:w w:val="84"/>
          <w:sz w:val="22"/>
          <w:szCs w:val="22"/>
          <w:u w:val="single" w:color="000000"/>
        </w:rPr>
      </w:r>
      <w:r>
        <w:rPr>
          <w:rFonts w:cs="Verdana" w:hAnsi="Verdana" w:eastAsia="Verdana" w:ascii="Verdana"/>
          <w:spacing w:val="-67"/>
          <w:w w:val="156"/>
          <w:sz w:val="22"/>
          <w:szCs w:val="22"/>
          <w:u w:val="single" w:color="000000"/>
        </w:rPr>
        <w:t> </w:t>
      </w:r>
      <w:r>
        <w:rPr>
          <w:rFonts w:cs="Verdana" w:hAnsi="Verdana" w:eastAsia="Verdana" w:ascii="Verdana"/>
          <w:spacing w:val="-67"/>
          <w:w w:val="156"/>
          <w:sz w:val="22"/>
          <w:szCs w:val="22"/>
          <w:u w:val="single" w:color="000000"/>
        </w:rPr>
      </w:r>
      <w:r>
        <w:rPr>
          <w:rFonts w:cs="Verdana" w:hAnsi="Verdana" w:eastAsia="Verdana" w:ascii="Verdana"/>
          <w:spacing w:val="-67"/>
          <w:w w:val="156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71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992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9900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Verdana" w:hAnsi="Verdana" w:eastAsia="Verdana" w:ascii="Verdana"/>
          <w:spacing w:val="0"/>
          <w:w w:val="84"/>
          <w:sz w:val="22"/>
          <w:szCs w:val="22"/>
          <w:u w:val="single" w:color="000000"/>
        </w:rPr>
        <w:t>•</w:t>
      </w:r>
      <w:r>
        <w:rPr>
          <w:rFonts w:cs="Verdana" w:hAnsi="Verdana" w:eastAsia="Verdana" w:ascii="Verdana"/>
          <w:spacing w:val="0"/>
          <w:w w:val="84"/>
          <w:sz w:val="22"/>
          <w:szCs w:val="22"/>
          <w:u w:val="single" w:color="000000"/>
        </w:rPr>
      </w:r>
      <w:hyperlink r:id="rId4">
        <w:r>
          <w:rPr>
            <w:rFonts w:cs="Verdana" w:hAnsi="Verdana" w:eastAsia="Verdana" w:ascii="Verdana"/>
            <w:spacing w:val="-67"/>
            <w:w w:val="156"/>
            <w:sz w:val="22"/>
            <w:szCs w:val="22"/>
            <w:u w:val="single" w:color="000000"/>
          </w:rPr>
          <w:t> </w:t>
        </w:r>
        <w:r>
          <w:rPr>
            <w:rFonts w:cs="Verdana" w:hAnsi="Verdana" w:eastAsia="Verdana" w:ascii="Verdana"/>
            <w:spacing w:val="-67"/>
            <w:w w:val="156"/>
            <w:sz w:val="22"/>
            <w:szCs w:val="22"/>
            <w:u w:val="single" w:color="000000"/>
          </w:rPr>
        </w:r>
        <w:r>
          <w:rPr>
            <w:rFonts w:cs="Verdana" w:hAnsi="Verdana" w:eastAsia="Verdana" w:ascii="Verdana"/>
            <w:spacing w:val="-67"/>
            <w:w w:val="156"/>
            <w:sz w:val="22"/>
            <w:szCs w:val="22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  <w:t>r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mp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bu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  <w:t>f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  <w:t>f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o.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  <w:u w:val="single" w:color="000000"/>
          </w:rPr>
          <w:t>du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EDUCAT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b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TAT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87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87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87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eader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5" w:lineRule="exact" w:line="240"/>
        <w:ind w:left="2488" w:right="483" w:hanging="252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77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LLEG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87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877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4.0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9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b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87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877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unc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ass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220" w:val="left"/>
        </w:tabs>
        <w:jc w:val="left"/>
        <w:ind w:left="2238" w:right="41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878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onduct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bene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out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cen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220" w:val="left"/>
        </w:tabs>
        <w:jc w:val="left"/>
        <w:ind w:left="2238" w:right="224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7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LULA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NNEC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87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Sup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220" w:val="left"/>
        </w:tabs>
        <w:jc w:val="left"/>
        <w:spacing w:before="15" w:lineRule="exact" w:line="240"/>
        <w:ind w:left="2238" w:right="594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1.5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25,000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878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s’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nee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ess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7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oached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220" w:val="left"/>
        </w:tabs>
        <w:jc w:val="left"/>
        <w:ind w:left="2238" w:right="115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78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87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epre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878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hos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7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879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879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sso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2300" w:val="left"/>
        </w:tabs>
        <w:jc w:val="left"/>
        <w:ind w:left="2311" w:right="226" w:hanging="432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879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 </w:t>
      </w:r>
      <w:r>
        <w:rPr>
          <w:rFonts w:cs="Verdana" w:hAnsi="Verdana" w:eastAsia="Verdana" w:ascii="Verdana"/>
          <w:spacing w:val="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aud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SPSS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15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LANGU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"/>
        <w:ind w:left="15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51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ACT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b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87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eam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071" w:right="30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sectPr>
      <w:type w:val="continuous"/>
      <w:pgSz w:w="12240" w:h="15840"/>
      <w:pgMar w:top="1100" w:bottom="280" w:left="860" w:right="8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rsample@buffalo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